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8C68E9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FB002D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B002D">
        <w:rPr>
          <w:bCs/>
          <w:spacing w:val="20"/>
        </w:rPr>
        <w:t>20</w:t>
      </w:r>
      <w:r w:rsidRPr="001A54ED">
        <w:rPr>
          <w:bCs/>
          <w:spacing w:val="20"/>
        </w:rPr>
        <w:t>»</w:t>
      </w:r>
      <w:r w:rsidR="00B5780A">
        <w:rPr>
          <w:bCs/>
          <w:spacing w:val="20"/>
        </w:rPr>
        <w:t xml:space="preserve"> </w:t>
      </w:r>
      <w:r w:rsidR="00FB002D">
        <w:rPr>
          <w:bCs/>
          <w:spacing w:val="20"/>
        </w:rPr>
        <w:t>февраля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30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6A1006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6A1006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6A1006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6A1006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314586191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314586192"/>
      <w:r w:rsidRPr="00B951BB">
        <w:lastRenderedPageBreak/>
        <w:t>Изменения к предыдущей версии.</w:t>
      </w:r>
      <w:bookmarkEnd w:id="3"/>
    </w:p>
    <w:p w:rsidR="003763B8" w:rsidRPr="003763B8" w:rsidRDefault="003763B8" w:rsidP="003763B8">
      <w:pPr>
        <w:rPr>
          <w:lang w:val="en-US" w:eastAsia="ar-SA"/>
        </w:rPr>
      </w:pPr>
    </w:p>
    <w:p w:rsidR="00FB002D" w:rsidRPr="006A1006" w:rsidRDefault="00FB002D" w:rsidP="006A1006">
      <w:pPr>
        <w:pStyle w:val="af0"/>
        <w:numPr>
          <w:ilvl w:val="0"/>
          <w:numId w:val="4"/>
        </w:numPr>
        <w:ind w:left="284" w:firstLine="0"/>
        <w:rPr>
          <w:color w:val="0033CC"/>
          <w:sz w:val="22"/>
          <w:szCs w:val="22"/>
        </w:rPr>
      </w:pPr>
      <w:r w:rsidRPr="006A1006">
        <w:rPr>
          <w:color w:val="0033CC"/>
          <w:sz w:val="22"/>
          <w:szCs w:val="22"/>
        </w:rPr>
        <w:t xml:space="preserve">Изменения в </w:t>
      </w:r>
      <w:r w:rsidR="006A1006">
        <w:rPr>
          <w:color w:val="0033CC"/>
          <w:sz w:val="22"/>
          <w:szCs w:val="22"/>
        </w:rPr>
        <w:t xml:space="preserve"> данных в </w:t>
      </w:r>
      <w:r w:rsidRPr="006A1006">
        <w:rPr>
          <w:color w:val="0033CC"/>
          <w:sz w:val="22"/>
          <w:szCs w:val="22"/>
        </w:rPr>
        <w:t>36, 39 приложениях</w:t>
      </w:r>
      <w:r w:rsidR="006A1006">
        <w:rPr>
          <w:color w:val="0033CC"/>
          <w:sz w:val="22"/>
          <w:szCs w:val="22"/>
        </w:rPr>
        <w:t>.</w:t>
      </w:r>
    </w:p>
    <w:p w:rsidR="00511326" w:rsidRPr="004B7140" w:rsidRDefault="00511326" w:rsidP="0051132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30769E">
      <w:pPr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314586193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r w:rsidRPr="009E3A39">
        <w:rPr>
          <w:sz w:val="24"/>
          <w:szCs w:val="24"/>
        </w:rPr>
        <w:t>должностей</w:t>
      </w:r>
      <w:bookmarkEnd w:id="16"/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9E3A39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9E3A39">
        <w:rPr>
          <w:sz w:val="24"/>
          <w:szCs w:val="24"/>
        </w:rPr>
        <w:t>. Приложение №15</w:t>
      </w:r>
      <w:r w:rsidR="00560229" w:rsidRPr="00560229">
        <w:rPr>
          <w:sz w:val="24"/>
          <w:szCs w:val="24"/>
        </w:rPr>
        <w:t>.</w:t>
      </w:r>
    </w:p>
    <w:p w:rsidR="00CE6C09" w:rsidRPr="009E3A39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9E3A39">
        <w:rPr>
          <w:sz w:val="24"/>
          <w:szCs w:val="24"/>
        </w:rPr>
        <w:t>. Приложение №16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медикаментозные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Операции </w:t>
      </w:r>
      <w:r w:rsidRPr="0021393E">
        <w:rPr>
          <w:sz w:val="24"/>
          <w:szCs w:val="24"/>
        </w:rPr>
        <w:t xml:space="preserve"> </w:t>
      </w:r>
      <w:r w:rsidR="0021393E">
        <w:rPr>
          <w:sz w:val="24"/>
          <w:szCs w:val="24"/>
        </w:rPr>
        <w:t>в</w:t>
      </w:r>
      <w:r w:rsidRPr="009E3A39">
        <w:rPr>
          <w:sz w:val="24"/>
          <w:szCs w:val="24"/>
        </w:rPr>
        <w:t xml:space="preserve"> стационар</w:t>
      </w:r>
      <w:r w:rsidR="0021393E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4B7140">
        <w:rPr>
          <w:sz w:val="24"/>
          <w:szCs w:val="24"/>
          <w:lang w:val="en-US"/>
        </w:rPr>
        <w:t>.</w:t>
      </w:r>
    </w:p>
    <w:p w:rsidR="00B4207D" w:rsidRPr="00D227A2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4B7140">
        <w:rPr>
          <w:sz w:val="24"/>
          <w:szCs w:val="24"/>
          <w:lang w:val="en-US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29" w:name="_Toc314586194"/>
      <w:r w:rsidRPr="00670FB3">
        <w:lastRenderedPageBreak/>
        <w:t>Описание файла НСИ</w:t>
      </w:r>
      <w:bookmarkEnd w:id="29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всех типов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состояний диспансерного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Виды посещений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4B7140">
        <w:rPr>
          <w:sz w:val="22"/>
          <w:szCs w:val="22"/>
          <w:lang w:val="en-US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F75DA9" w:rsidP="003F2B4F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B5780A" w:rsidRDefault="00855032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Реанимаци</w:t>
      </w:r>
      <w:r w:rsidR="00B24CFF" w:rsidRPr="00B5780A">
        <w:rPr>
          <w:sz w:val="22"/>
          <w:szCs w:val="22"/>
        </w:rPr>
        <w:t>и</w:t>
      </w:r>
      <w:r w:rsidR="00B24CFF" w:rsidRPr="00B5780A">
        <w:rPr>
          <w:b/>
          <w:bCs/>
          <w:sz w:val="22"/>
          <w:szCs w:val="22"/>
        </w:rPr>
        <w:t xml:space="preserve"> – </w:t>
      </w:r>
      <w:r w:rsidR="00B24CFF" w:rsidRPr="00B5780A">
        <w:rPr>
          <w:b/>
          <w:bCs/>
        </w:rPr>
        <w:t>«</w:t>
      </w:r>
      <w:proofErr w:type="spellStart"/>
      <w:r w:rsidR="00B24CFF" w:rsidRPr="00B5780A">
        <w:t>CSG_reanimations</w:t>
      </w:r>
      <w:proofErr w:type="spellEnd"/>
      <w:r w:rsidR="00B24CFF"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вызова 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Типы вызовов 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 с опозданием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Место вызова 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lastRenderedPageBreak/>
        <w:t>Типы событий СМП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 вида анестезии</w:t>
      </w:r>
      <w:r w:rsidR="00C00753" w:rsidRPr="00B5780A">
        <w:rPr>
          <w:sz w:val="22"/>
          <w:szCs w:val="22"/>
          <w:lang w:val="en-US"/>
        </w:rPr>
        <w:t xml:space="preserve"> </w:t>
      </w:r>
      <w:r w:rsidR="00092DE6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 xml:space="preserve">Перечень </w:t>
      </w:r>
      <w:proofErr w:type="gramStart"/>
      <w:r w:rsidRPr="00F75DA9">
        <w:rPr>
          <w:sz w:val="22"/>
          <w:szCs w:val="22"/>
        </w:rPr>
        <w:t>по</w:t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bookmarkStart w:id="30" w:name="_GoBack"/>
      <w:bookmarkEnd w:id="30"/>
      <w:proofErr w:type="spellStart"/>
      <w:r w:rsidRPr="00F75DA9">
        <w:rPr>
          <w:sz w:val="22"/>
          <w:szCs w:val="22"/>
        </w:rPr>
        <w:t>казателей</w:t>
      </w:r>
      <w:proofErr w:type="spellEnd"/>
      <w:proofErr w:type="gramEnd"/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Pr="006A1006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Профили мед</w:t>
      </w:r>
      <w:proofErr w:type="gramStart"/>
      <w:r w:rsidRPr="006A1006">
        <w:rPr>
          <w:sz w:val="22"/>
          <w:szCs w:val="22"/>
        </w:rPr>
        <w:t>.</w:t>
      </w:r>
      <w:proofErr w:type="gramEnd"/>
      <w:r w:rsidRPr="006A1006">
        <w:rPr>
          <w:sz w:val="22"/>
          <w:szCs w:val="22"/>
        </w:rPr>
        <w:t xml:space="preserve"> </w:t>
      </w:r>
      <w:proofErr w:type="gramStart"/>
      <w:r w:rsidRPr="006A1006">
        <w:rPr>
          <w:sz w:val="22"/>
          <w:szCs w:val="22"/>
        </w:rPr>
        <w:t>п</w:t>
      </w:r>
      <w:proofErr w:type="gramEnd"/>
      <w:r w:rsidRPr="006A1006">
        <w:rPr>
          <w:sz w:val="22"/>
          <w:szCs w:val="22"/>
        </w:rPr>
        <w:t>омощи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560229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Pr="00B5780A" w:rsidRDefault="00670FB3" w:rsidP="00670FB3">
      <w:pPr>
        <w:pStyle w:val="af0"/>
        <w:spacing w:after="0" w:line="360" w:lineRule="auto"/>
        <w:ind w:left="792"/>
      </w:pPr>
    </w:p>
    <w:p w:rsidR="004D258E" w:rsidRPr="00F5231C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1" w:name="_Toc314586205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не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lastRenderedPageBreak/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lastRenderedPageBreak/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lastRenderedPageBreak/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5746B5" w:rsidRDefault="005746B5" w:rsidP="00670FB3">
      <w:pPr>
        <w:pStyle w:val="af0"/>
        <w:spacing w:after="0" w:line="360" w:lineRule="auto"/>
        <w:ind w:left="792"/>
        <w:rPr>
          <w:lang w:val="en-US"/>
        </w:rPr>
      </w:pPr>
    </w:p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53"/>
      <w:r w:rsidRPr="00C5537C">
        <w:rPr>
          <w:rFonts w:ascii="Times New Roman" w:hAnsi="Times New Roman" w:cs="Times New Roman"/>
          <w:szCs w:val="24"/>
        </w:rPr>
        <w:t>Страны</w:t>
      </w:r>
      <w:bookmarkEnd w:id="61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2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55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6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6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59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6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9" w:name="_Toc314586261"/>
      <w:r w:rsidRPr="00C5537C">
        <w:rPr>
          <w:rFonts w:ascii="Times New Roman" w:hAnsi="Times New Roman" w:cs="Times New Roman"/>
          <w:szCs w:val="24"/>
        </w:rPr>
        <w:t>Типы направлений</w:t>
      </w:r>
      <w:bookmarkEnd w:id="6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0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lastRenderedPageBreak/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1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72" w:name="_Toc314586279"/>
      <w:r>
        <w:rPr>
          <w:b/>
          <w:bCs/>
          <w:lang w:val="en-US"/>
        </w:rPr>
        <w:t>22</w:t>
      </w:r>
      <w:r w:rsidR="00745B6B" w:rsidRPr="00C5537C">
        <w:rPr>
          <w:b/>
          <w:bCs/>
          <w:lang w:val="en-US"/>
        </w:rPr>
        <w:t>.1</w:t>
      </w:r>
      <w:proofErr w:type="gramStart"/>
      <w:r w:rsidR="00C95CED" w:rsidRPr="00C5537C">
        <w:rPr>
          <w:b/>
          <w:bCs/>
          <w:lang w:val="en-US"/>
        </w:rPr>
        <w:t>.</w:t>
      </w:r>
      <w:r w:rsidR="00745B6B" w:rsidRPr="00C5537C">
        <w:rPr>
          <w:b/>
          <w:bCs/>
          <w:lang w:val="en-US"/>
        </w:rPr>
        <w:t xml:space="preserve">  </w:t>
      </w:r>
      <w:r w:rsidR="00670FB3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670FB3" w:rsidRPr="00C5537C">
        <w:rPr>
          <w:b/>
          <w:bCs/>
          <w:lang w:val="en-US"/>
        </w:rPr>
        <w:t>Г</w:t>
      </w:r>
      <w:bookmarkEnd w:id="72"/>
      <w:proofErr w:type="gramEnd"/>
      <w:r w:rsidR="00B90A1F" w:rsidRPr="00C5537C">
        <w:rPr>
          <w:b/>
          <w:bCs/>
          <w:lang w:val="en-US"/>
        </w:rPr>
        <w:t xml:space="preserve"> </w:t>
      </w:r>
      <w:proofErr w:type="spellStart"/>
      <w:r w:rsidR="00B90A1F" w:rsidRPr="00C5537C">
        <w:rPr>
          <w:b/>
          <w:bCs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3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3"/>
    </w:p>
    <w:p w:rsidR="00145AB1" w:rsidRPr="00B5780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4" w:name="_Toc314586280"/>
      <w:r w:rsidRPr="00B5780A">
        <w:rPr>
          <w:sz w:val="20"/>
          <w:szCs w:val="20"/>
        </w:rPr>
        <w:t>Атрибуты</w:t>
      </w:r>
      <w:r w:rsidRPr="00B5780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B5780A">
        <w:rPr>
          <w:sz w:val="20"/>
          <w:szCs w:val="20"/>
          <w:lang w:val="en-US"/>
        </w:rPr>
        <w:t xml:space="preserve">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5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5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6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7" w:name="_Toc314586285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9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0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81" w:name="_Toc314586288"/>
      <w:r>
        <w:rPr>
          <w:b/>
          <w:bCs/>
          <w:lang w:val="en-US"/>
        </w:rPr>
        <w:t>22</w:t>
      </w:r>
      <w:r w:rsidRPr="00C5537C">
        <w:rPr>
          <w:b/>
          <w:bCs/>
          <w:lang w:val="en-US"/>
        </w:rPr>
        <w:t>.</w:t>
      </w:r>
      <w:r>
        <w:rPr>
          <w:b/>
          <w:bCs/>
          <w:lang w:val="en-US"/>
        </w:rPr>
        <w:t>2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81"/>
    </w:p>
    <w:p w:rsidR="00670FB3" w:rsidRPr="0054635B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82" w:name="_Toc314586290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82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3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4" w:name="_Toc314586292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6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bookmarkStart w:id="89" w:name="_Toc314586297"/>
      <w:r w:rsidRPr="00C5537C">
        <w:rPr>
          <w:b/>
          <w:bCs/>
        </w:rPr>
        <w:t xml:space="preserve">22.3.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89"/>
      <w:r w:rsidR="00B90A1F" w:rsidRPr="00C5537C">
        <w:rPr>
          <w:b/>
          <w:bCs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0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1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2" w:name="_Toc314586301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5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7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 xml:space="preserve">22.4.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r w:rsidRPr="00997554">
        <w:rPr>
          <w:rFonts w:ascii="Times New Roman" w:hAnsi="Times New Roman" w:cs="Times New Roman"/>
          <w:szCs w:val="24"/>
        </w:rPr>
        <w:t xml:space="preserve"> </w:t>
      </w:r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0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5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8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23.</w:t>
      </w:r>
      <w:r>
        <w:rPr>
          <w:b/>
          <w:bCs/>
          <w:lang w:val="en-US"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670FB3" w:rsidRPr="00997554">
        <w:rPr>
          <w:b/>
          <w:bCs/>
        </w:rPr>
        <w:t>Виды состояния больного по СМП</w:t>
      </w:r>
      <w:bookmarkEnd w:id="1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1" w:name="_Toc314586337"/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2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3" w:name="_Toc314586339"/>
      <w:r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97554">
        <w:rPr>
          <w:b/>
          <w:bCs/>
          <w:lang w:val="en-US"/>
        </w:rPr>
        <w:t>Осложнение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по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4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sectPr w:rsidR="00092DE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01" w:rsidRDefault="009F0101" w:rsidP="00ED197B">
      <w:pPr>
        <w:spacing w:after="0"/>
      </w:pPr>
      <w:r>
        <w:separator/>
      </w:r>
    </w:p>
  </w:endnote>
  <w:endnote w:type="continuationSeparator" w:id="0">
    <w:p w:rsidR="009F0101" w:rsidRDefault="009F010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02D" w:rsidRDefault="00FB002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6D8F">
      <w:rPr>
        <w:noProof/>
      </w:rPr>
      <w:t>29</w:t>
    </w:r>
    <w:r>
      <w:rPr>
        <w:noProof/>
      </w:rPr>
      <w:fldChar w:fldCharType="end"/>
    </w:r>
  </w:p>
  <w:p w:rsidR="00FB002D" w:rsidRDefault="00FB0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01" w:rsidRDefault="009F0101" w:rsidP="00ED197B">
      <w:pPr>
        <w:spacing w:after="0"/>
      </w:pPr>
      <w:r>
        <w:separator/>
      </w:r>
    </w:p>
  </w:footnote>
  <w:footnote w:type="continuationSeparator" w:id="0">
    <w:p w:rsidR="009F0101" w:rsidRDefault="009F010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02D" w:rsidRDefault="00FB002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204A741C"/>
    <w:multiLevelType w:val="multilevel"/>
    <w:tmpl w:val="6BD086D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9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2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5"/>
  </w:num>
  <w:num w:numId="4">
    <w:abstractNumId w:val="23"/>
  </w:num>
  <w:num w:numId="5">
    <w:abstractNumId w:val="30"/>
  </w:num>
  <w:num w:numId="6">
    <w:abstractNumId w:val="20"/>
  </w:num>
  <w:num w:numId="7">
    <w:abstractNumId w:val="19"/>
  </w:num>
  <w:num w:numId="8">
    <w:abstractNumId w:val="27"/>
  </w:num>
  <w:num w:numId="9">
    <w:abstractNumId w:val="29"/>
  </w:num>
  <w:num w:numId="10">
    <w:abstractNumId w:val="18"/>
  </w:num>
  <w:num w:numId="11">
    <w:abstractNumId w:val="32"/>
  </w:num>
  <w:num w:numId="12">
    <w:abstractNumId w:val="31"/>
  </w:num>
  <w:num w:numId="13">
    <w:abstractNumId w:val="16"/>
  </w:num>
  <w:num w:numId="14">
    <w:abstractNumId w:val="24"/>
  </w:num>
  <w:num w:numId="15">
    <w:abstractNumId w:val="22"/>
  </w:num>
  <w:num w:numId="16">
    <w:abstractNumId w:val="26"/>
  </w:num>
  <w:num w:numId="17">
    <w:abstractNumId w:val="22"/>
  </w:num>
  <w:num w:numId="18">
    <w:abstractNumId w:val="21"/>
  </w:num>
  <w:num w:numId="19">
    <w:abstractNumId w:val="28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17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2"/>
  </w:num>
  <w:num w:numId="39">
    <w:abstractNumId w:val="22"/>
  </w:num>
  <w:num w:numId="40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C62"/>
    <w:rsid w:val="0006514B"/>
    <w:rsid w:val="000702E6"/>
    <w:rsid w:val="000821F4"/>
    <w:rsid w:val="00082DBA"/>
    <w:rsid w:val="0008303D"/>
    <w:rsid w:val="00087738"/>
    <w:rsid w:val="00092DE6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14923"/>
    <w:rsid w:val="001201F7"/>
    <w:rsid w:val="001218A8"/>
    <w:rsid w:val="00130D0D"/>
    <w:rsid w:val="00132980"/>
    <w:rsid w:val="00136BEB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41547"/>
    <w:rsid w:val="002452DB"/>
    <w:rsid w:val="002503F6"/>
    <w:rsid w:val="00251632"/>
    <w:rsid w:val="002546DA"/>
    <w:rsid w:val="002556BE"/>
    <w:rsid w:val="00263CC2"/>
    <w:rsid w:val="0026436C"/>
    <w:rsid w:val="00273BC0"/>
    <w:rsid w:val="0027502D"/>
    <w:rsid w:val="00275D08"/>
    <w:rsid w:val="00276252"/>
    <w:rsid w:val="0028743B"/>
    <w:rsid w:val="0029193C"/>
    <w:rsid w:val="00293412"/>
    <w:rsid w:val="002A2984"/>
    <w:rsid w:val="002A4D84"/>
    <w:rsid w:val="002A4E2B"/>
    <w:rsid w:val="002A7B8B"/>
    <w:rsid w:val="002B4B2A"/>
    <w:rsid w:val="002B5029"/>
    <w:rsid w:val="002C55FE"/>
    <w:rsid w:val="002C6EC4"/>
    <w:rsid w:val="002D3946"/>
    <w:rsid w:val="002D3CD4"/>
    <w:rsid w:val="002D5771"/>
    <w:rsid w:val="002E3DDD"/>
    <w:rsid w:val="002E4A6B"/>
    <w:rsid w:val="002E6884"/>
    <w:rsid w:val="002F2189"/>
    <w:rsid w:val="002F6F9E"/>
    <w:rsid w:val="002F7B71"/>
    <w:rsid w:val="003057D3"/>
    <w:rsid w:val="00305D59"/>
    <w:rsid w:val="003072DA"/>
    <w:rsid w:val="0030769E"/>
    <w:rsid w:val="00310944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560B"/>
    <w:rsid w:val="003A6938"/>
    <w:rsid w:val="003A6D5A"/>
    <w:rsid w:val="003A6EF3"/>
    <w:rsid w:val="003C056D"/>
    <w:rsid w:val="003C2364"/>
    <w:rsid w:val="003D0835"/>
    <w:rsid w:val="003D0D89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2607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3032"/>
    <w:rsid w:val="004B580E"/>
    <w:rsid w:val="004B6BE5"/>
    <w:rsid w:val="004B7140"/>
    <w:rsid w:val="004C254E"/>
    <w:rsid w:val="004C4DCB"/>
    <w:rsid w:val="004C5BB9"/>
    <w:rsid w:val="004D258E"/>
    <w:rsid w:val="004D3208"/>
    <w:rsid w:val="004D3AEE"/>
    <w:rsid w:val="004D3DC3"/>
    <w:rsid w:val="004D56F6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28FB"/>
    <w:rsid w:val="00515937"/>
    <w:rsid w:val="00515C59"/>
    <w:rsid w:val="00516E4F"/>
    <w:rsid w:val="00517848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60229"/>
    <w:rsid w:val="00560FE6"/>
    <w:rsid w:val="005638C5"/>
    <w:rsid w:val="00571A55"/>
    <w:rsid w:val="005742FE"/>
    <w:rsid w:val="005746B5"/>
    <w:rsid w:val="005803AE"/>
    <w:rsid w:val="0058104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2AE8"/>
    <w:rsid w:val="00625AF4"/>
    <w:rsid w:val="0062768B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B3488"/>
    <w:rsid w:val="007B397C"/>
    <w:rsid w:val="007B7308"/>
    <w:rsid w:val="007C41D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7CD8"/>
    <w:rsid w:val="008001EA"/>
    <w:rsid w:val="00801A33"/>
    <w:rsid w:val="0080603E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53B19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97554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784D"/>
    <w:rsid w:val="00A709E3"/>
    <w:rsid w:val="00A7358B"/>
    <w:rsid w:val="00A737D0"/>
    <w:rsid w:val="00A73FBA"/>
    <w:rsid w:val="00A744E3"/>
    <w:rsid w:val="00A83FA4"/>
    <w:rsid w:val="00A87184"/>
    <w:rsid w:val="00A876A3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33A1"/>
    <w:rsid w:val="00B951BB"/>
    <w:rsid w:val="00B963BF"/>
    <w:rsid w:val="00B969B2"/>
    <w:rsid w:val="00BA129C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72D"/>
    <w:rsid w:val="00C7578E"/>
    <w:rsid w:val="00C838F3"/>
    <w:rsid w:val="00C84BA8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27A2"/>
    <w:rsid w:val="00D27061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A2377"/>
    <w:rsid w:val="00DB094C"/>
    <w:rsid w:val="00DB13BA"/>
    <w:rsid w:val="00DB1D3C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5FEFB-8A5F-4D9F-939D-43A74A1C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3811</TotalTime>
  <Pages>29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andjan</cp:lastModifiedBy>
  <cp:revision>145</cp:revision>
  <cp:lastPrinted>2014-02-20T11:02:00Z</cp:lastPrinted>
  <dcterms:created xsi:type="dcterms:W3CDTF">2012-01-17T14:56:00Z</dcterms:created>
  <dcterms:modified xsi:type="dcterms:W3CDTF">2014-02-20T11:28:00Z</dcterms:modified>
</cp:coreProperties>
</file>